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1006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8037"/>
      </w:tblGrid>
      <w:tr w:rsidR="00B3429E" w:rsidRPr="008424F1" w:rsidTr="007A52C9">
        <w:trPr>
          <w:jc w:val="center"/>
        </w:trPr>
        <w:tc>
          <w:tcPr>
            <w:tcW w:w="2000" w:type="dxa"/>
            <w:vAlign w:val="center"/>
          </w:tcPr>
          <w:p w:rsidR="00B3429E" w:rsidRPr="00700CB7" w:rsidRDefault="00A65D85" w:rsidP="002944BE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>
                  <wp:extent cx="1152525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</w:tcPr>
          <w:p w:rsidR="00B3429E" w:rsidRPr="00BC6366" w:rsidRDefault="00B3429E" w:rsidP="002944BE">
            <w:pPr>
              <w:pStyle w:val="Titolo"/>
              <w:spacing w:before="120"/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</w:pP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Unione Montana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44020D">
              <w:rPr>
                <w:rFonts w:ascii="Garamond" w:hAnsi="Garamond"/>
                <w:b w:val="0"/>
                <w:bCs/>
                <w:iCs/>
                <w:sz w:val="40"/>
                <w:szCs w:val="40"/>
              </w:rPr>
              <w:t>del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Grappa</w:t>
            </w:r>
          </w:p>
          <w:p w:rsidR="00B3429E" w:rsidRPr="008424F1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  <w:szCs w:val="16"/>
                <w:u w:val="single"/>
              </w:rPr>
            </w:pP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Borso del Grappa - </w:t>
            </w:r>
            <w:r w:rsidR="00461566">
              <w:rPr>
                <w:rFonts w:ascii="Garamond" w:hAnsi="Garamond"/>
                <w:i/>
                <w:sz w:val="16"/>
                <w:szCs w:val="16"/>
                <w:u w:val="single"/>
              </w:rPr>
              <w:t>Pieve</w:t>
            </w: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 del Grappa - Possagno - Cavaso del Tomba - Castelcucco - Monfumo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>
              <w:rPr>
                <w:rFonts w:ascii="Garamond" w:hAnsi="Garamond"/>
                <w:i/>
                <w:iCs/>
                <w:sz w:val="16"/>
              </w:rPr>
              <w:t>(Codice Fiscale &amp; Partiva</w:t>
            </w:r>
            <w:r w:rsidRPr="00BB7F9B">
              <w:rPr>
                <w:rFonts w:ascii="Garamond" w:hAnsi="Garamond"/>
                <w:i/>
                <w:iCs/>
                <w:sz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</w:rPr>
              <w:t xml:space="preserve">IVA: </w:t>
            </w:r>
            <w:r w:rsidRPr="00BB7F9B">
              <w:rPr>
                <w:rFonts w:ascii="Garamond" w:hAnsi="Garamond"/>
                <w:b/>
                <w:sz w:val="16"/>
              </w:rPr>
              <w:t>83003910268</w:t>
            </w:r>
            <w:r>
              <w:rPr>
                <w:rFonts w:ascii="Garamond" w:hAnsi="Garamond"/>
                <w:b/>
                <w:sz w:val="16"/>
              </w:rPr>
              <w:t>)</w:t>
            </w:r>
          </w:p>
          <w:p w:rsidR="00B3429E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Legale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Villa San Marco - Via Molinetto,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BB7F9B">
              <w:rPr>
                <w:rFonts w:ascii="Garamond" w:hAnsi="Garamond"/>
                <w:i/>
                <w:sz w:val="16"/>
              </w:rPr>
              <w:t xml:space="preserve">15 - 31017 </w:t>
            </w:r>
            <w:r>
              <w:rPr>
                <w:rFonts w:ascii="Garamond" w:hAnsi="Garamond"/>
                <w:i/>
                <w:sz w:val="16"/>
              </w:rPr>
              <w:t>–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461566">
              <w:rPr>
                <w:rFonts w:ascii="Garamond" w:hAnsi="Garamond"/>
                <w:i/>
                <w:sz w:val="16"/>
              </w:rPr>
              <w:t>Pieve</w:t>
            </w:r>
            <w:r>
              <w:rPr>
                <w:rFonts w:ascii="Garamond" w:hAnsi="Garamond"/>
                <w:i/>
                <w:sz w:val="16"/>
              </w:rPr>
              <w:t xml:space="preserve"> del Grappa</w:t>
            </w:r>
            <w:r w:rsidRPr="00BB7F9B">
              <w:rPr>
                <w:rFonts w:ascii="Garamond" w:hAnsi="Garamond"/>
                <w:i/>
                <w:sz w:val="16"/>
              </w:rPr>
              <w:t xml:space="preserve">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Operativa - Uffici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Municipio </w:t>
            </w:r>
            <w:r w:rsidRPr="00F340FF">
              <w:rPr>
                <w:rFonts w:ascii="Garamond" w:hAnsi="Garamond"/>
                <w:i/>
                <w:sz w:val="16"/>
                <w:szCs w:val="16"/>
              </w:rPr>
              <w:t>di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461566">
              <w:rPr>
                <w:rFonts w:ascii="Garamond" w:hAnsi="Garamond"/>
                <w:i/>
                <w:sz w:val="16"/>
              </w:rPr>
              <w:t>Pieve</w:t>
            </w:r>
            <w:r w:rsidRPr="00BB7F9B">
              <w:rPr>
                <w:rFonts w:ascii="Garamond" w:hAnsi="Garamond"/>
                <w:i/>
                <w:sz w:val="16"/>
              </w:rPr>
              <w:t xml:space="preserve"> del Grappa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  <w:r>
              <w:rPr>
                <w:rFonts w:ascii="Garamond" w:hAnsi="Garamond"/>
                <w:i/>
                <w:sz w:val="16"/>
              </w:rPr>
              <w:t xml:space="preserve"> - </w:t>
            </w:r>
            <w:r w:rsidRPr="00F340FF">
              <w:rPr>
                <w:rFonts w:ascii="Garamond" w:hAnsi="Garamond"/>
                <w:i/>
                <w:sz w:val="16"/>
              </w:rPr>
              <w:t xml:space="preserve">Via IV Novembre,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F340FF">
              <w:rPr>
                <w:rFonts w:ascii="Garamond" w:hAnsi="Garamond"/>
                <w:i/>
                <w:sz w:val="16"/>
              </w:rPr>
              <w:t>31</w:t>
            </w:r>
          </w:p>
          <w:p w:rsidR="00B3429E" w:rsidRDefault="00B3429E" w:rsidP="002944BE">
            <w:pPr>
              <w:jc w:val="center"/>
              <w:rPr>
                <w:rFonts w:ascii="Garamond" w:hAnsi="Garamond"/>
                <w:i/>
                <w:iCs/>
                <w:sz w:val="16"/>
                <w:szCs w:val="16"/>
              </w:rPr>
            </w:pPr>
            <w:r w:rsidRPr="00F340FF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Recapiti</w:t>
            </w:r>
            <w:r w:rsidRPr="00F340FF">
              <w:rPr>
                <w:rFonts w:ascii="Garamond" w:hAnsi="Garamond"/>
                <w:iCs/>
                <w:sz w:val="16"/>
                <w:szCs w:val="16"/>
              </w:rPr>
              <w:t>: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tel.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0423/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53036 – fax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0423/939721 - </w:t>
            </w:r>
            <w:hyperlink r:id="rId9" w:history="1">
              <w:r w:rsidRPr="00EC0CD0">
                <w:rPr>
                  <w:rStyle w:val="Collegamentoipertestuale"/>
                  <w:rFonts w:ascii="Garamond" w:eastAsia="StarSymbol" w:hAnsi="Garamond"/>
                  <w:i/>
                  <w:iCs/>
                  <w:sz w:val="16"/>
                  <w:szCs w:val="16"/>
                </w:rPr>
                <w:t>http://www.cmgrappa.gov.it/hh/index.php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- </w:t>
            </w:r>
          </w:p>
          <w:p w:rsidR="00B3429E" w:rsidRPr="008424F1" w:rsidRDefault="00B3429E" w:rsidP="002944BE">
            <w:pPr>
              <w:spacing w:after="120"/>
              <w:jc w:val="center"/>
            </w:pPr>
            <w:r w:rsidRPr="008424F1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E-mail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–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p.e.o.: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segreteria@cmgrappa.gov.it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b/>
                <w:i/>
                <w:iCs/>
                <w:sz w:val="16"/>
                <w:szCs w:val="16"/>
              </w:rPr>
              <w:t xml:space="preserve">-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p.e.c.: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1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  <w:r>
              <w:rPr>
                <w:rFonts w:ascii="Garamond" w:hAnsi="Garamond"/>
                <w:b/>
                <w:lang w:val="fr-FR"/>
              </w:rPr>
              <w:t xml:space="preserve"> </w:t>
            </w:r>
          </w:p>
        </w:tc>
      </w:tr>
    </w:tbl>
    <w:p w:rsidR="00B3429E" w:rsidRPr="00461566" w:rsidRDefault="00B3429E" w:rsidP="00B3429E">
      <w:pPr>
        <w:ind w:left="6804"/>
        <w:rPr>
          <w:rFonts w:ascii="Garamond" w:hAnsi="Garamond"/>
          <w:i/>
          <w:sz w:val="22"/>
          <w:szCs w:val="22"/>
        </w:rPr>
      </w:pPr>
    </w:p>
    <w:p w:rsidR="00B3429E" w:rsidRPr="00461566" w:rsidRDefault="00A65D85" w:rsidP="00B3429E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  <w:r w:rsidRPr="00461566">
        <w:rPr>
          <w:rFonts w:ascii="Garamond" w:hAnsi="Garamond"/>
          <w:b/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949450" cy="1365250"/>
                <wp:effectExtent l="0" t="0" r="12700" b="254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B9" w:rsidRPr="005F3F7E" w:rsidRDefault="00EE41B9" w:rsidP="007A52C9">
                            <w:pPr>
                              <w:spacing w:before="600"/>
                              <w:jc w:val="center"/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  <w:t>Marca da bollo</w:t>
                            </w:r>
                          </w:p>
                          <w:p w:rsidR="00EE41B9" w:rsidRPr="005F3F7E" w:rsidRDefault="00EE41B9" w:rsidP="00B3429E">
                            <w:pPr>
                              <w:jc w:val="center"/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.65pt;width:153.5pt;height:107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">
                <v:stroke dashstyle="1 1" endcap="round"/>
                <v:textbox>
                  <w:txbxContent>
                    <w:p w:rsidR="00EE41B9" w:rsidRPr="005F3F7E" w:rsidRDefault="00EE41B9" w:rsidP="007A52C9">
                      <w:pPr>
                        <w:spacing w:before="600"/>
                        <w:jc w:val="center"/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  <w:t>Marca da bollo</w:t>
                      </w:r>
                    </w:p>
                    <w:p w:rsidR="00EE41B9" w:rsidRPr="005F3F7E" w:rsidRDefault="00EE41B9" w:rsidP="00B3429E">
                      <w:pPr>
                        <w:jc w:val="center"/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  <w:t>€ 16,00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429E" w:rsidRPr="00461566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Cs/>
          <w:i/>
        </w:rPr>
      </w:pPr>
      <w:r w:rsidRPr="00461566">
        <w:rPr>
          <w:bCs/>
          <w:i/>
        </w:rPr>
        <w:t>Spett.le</w:t>
      </w:r>
    </w:p>
    <w:p w:rsidR="00B3429E" w:rsidRPr="00461566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/>
          <w:bCs/>
        </w:rPr>
      </w:pPr>
      <w:r w:rsidRPr="00461566">
        <w:rPr>
          <w:b/>
          <w:bCs/>
        </w:rPr>
        <w:t xml:space="preserve">UNIONE MONTANA </w:t>
      </w:r>
      <w:r w:rsidRPr="00461566">
        <w:rPr>
          <w:bCs/>
          <w:i/>
        </w:rPr>
        <w:t>del</w:t>
      </w:r>
      <w:r w:rsidRPr="00461566">
        <w:rPr>
          <w:b/>
          <w:bCs/>
        </w:rPr>
        <w:t xml:space="preserve"> GRAPPA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461566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461566">
        <w:rPr>
          <w:rFonts w:ascii="Garamond" w:hAnsi="Garamond"/>
          <w:b w:val="0"/>
          <w:sz w:val="22"/>
          <w:szCs w:val="22"/>
        </w:rPr>
        <w:t xml:space="preserve">c/o Municipio di </w:t>
      </w:r>
      <w:r w:rsidR="00461566" w:rsidRPr="00461566">
        <w:rPr>
          <w:rFonts w:ascii="Garamond" w:hAnsi="Garamond"/>
          <w:b w:val="0"/>
          <w:sz w:val="22"/>
          <w:szCs w:val="22"/>
        </w:rPr>
        <w:t>Pieve</w:t>
      </w:r>
      <w:r w:rsidRPr="00461566">
        <w:rPr>
          <w:rFonts w:ascii="Garamond" w:hAnsi="Garamond"/>
          <w:b w:val="0"/>
          <w:sz w:val="22"/>
          <w:szCs w:val="22"/>
        </w:rPr>
        <w:t xml:space="preserve"> del Grappa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461566">
        <w:rPr>
          <w:rFonts w:ascii="Garamond" w:hAnsi="Garamond"/>
          <w:b w:val="0"/>
          <w:sz w:val="22"/>
          <w:szCs w:val="22"/>
        </w:rPr>
        <w:t>Via IV Novembre, c.n. 31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461566">
        <w:rPr>
          <w:rFonts w:ascii="Garamond" w:hAnsi="Garamond"/>
          <w:b w:val="0"/>
          <w:sz w:val="22"/>
          <w:szCs w:val="22"/>
        </w:rPr>
        <w:t xml:space="preserve">31017 – </w:t>
      </w:r>
      <w:r w:rsidR="00461566" w:rsidRPr="00461566">
        <w:rPr>
          <w:rFonts w:ascii="Garamond" w:hAnsi="Garamond"/>
          <w:b w:val="0"/>
          <w:sz w:val="22"/>
          <w:szCs w:val="22"/>
        </w:rPr>
        <w:t>Pieve</w:t>
      </w:r>
      <w:r w:rsidRPr="00461566">
        <w:rPr>
          <w:rFonts w:ascii="Garamond" w:hAnsi="Garamond"/>
          <w:b w:val="0"/>
          <w:sz w:val="22"/>
          <w:szCs w:val="22"/>
        </w:rPr>
        <w:t xml:space="preserve"> del Grappa (TV)</w:t>
      </w:r>
    </w:p>
    <w:p w:rsidR="00B3429E" w:rsidRPr="00461566" w:rsidRDefault="00B3429E" w:rsidP="00B3429E">
      <w:pPr>
        <w:ind w:left="5040"/>
        <w:rPr>
          <w:rFonts w:ascii="Garamond" w:hAnsi="Garamond"/>
          <w:sz w:val="22"/>
          <w:szCs w:val="22"/>
        </w:rPr>
      </w:pPr>
    </w:p>
    <w:p w:rsidR="00461566" w:rsidRDefault="00461566" w:rsidP="00B3429E">
      <w:pPr>
        <w:ind w:left="5040"/>
        <w:rPr>
          <w:rFonts w:ascii="Garamond" w:hAnsi="Garamond"/>
          <w:sz w:val="22"/>
          <w:szCs w:val="22"/>
        </w:rPr>
      </w:pPr>
    </w:p>
    <w:p w:rsidR="0044020D" w:rsidRPr="00461566" w:rsidRDefault="0044020D" w:rsidP="00B3429E">
      <w:pPr>
        <w:ind w:left="5040"/>
        <w:rPr>
          <w:rFonts w:ascii="Garamond" w:hAnsi="Garamond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8505"/>
      </w:tblGrid>
      <w:tr w:rsidR="007A52C9" w:rsidRPr="00461566" w:rsidTr="007A52C9">
        <w:trPr>
          <w:cantSplit/>
          <w:trHeight w:val="697"/>
        </w:trPr>
        <w:tc>
          <w:tcPr>
            <w:tcW w:w="1134" w:type="dxa"/>
            <w:tcBorders>
              <w:right w:val="dotted" w:sz="4" w:space="0" w:color="auto"/>
            </w:tcBorders>
          </w:tcPr>
          <w:p w:rsidR="007A52C9" w:rsidRPr="00461566" w:rsidRDefault="007A52C9" w:rsidP="008D4E53">
            <w:pPr>
              <w:pStyle w:val="Titolo1"/>
              <w:spacing w:before="120" w:after="100" w:afterAutospacing="1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461566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850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7A52C9" w:rsidRPr="00461566" w:rsidRDefault="007A52C9" w:rsidP="007A52C9">
            <w:pPr>
              <w:suppressAutoHyphens w:val="0"/>
              <w:autoSpaceDE w:val="0"/>
              <w:autoSpaceDN w:val="0"/>
              <w:adjustRightInd w:val="0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461566">
              <w:rPr>
                <w:rFonts w:ascii="Garamond" w:hAnsi="Garamond" w:cs="Arial"/>
                <w:sz w:val="22"/>
                <w:szCs w:val="22"/>
              </w:rPr>
              <w:t>ALIENAZIONE</w:t>
            </w:r>
            <w:r w:rsidRPr="00461566">
              <w:rPr>
                <w:rFonts w:ascii="Garamond" w:hAnsi="Garamond"/>
                <w:spacing w:val="-2"/>
                <w:sz w:val="22"/>
                <w:szCs w:val="22"/>
              </w:rPr>
              <w:t xml:space="preserve"> </w:t>
            </w:r>
            <w:r w:rsidRPr="00461566">
              <w:rPr>
                <w:rFonts w:ascii="Garamond" w:hAnsi="Garamond"/>
                <w:i/>
                <w:spacing w:val="-2"/>
                <w:sz w:val="22"/>
                <w:szCs w:val="22"/>
              </w:rPr>
              <w:t>dell’</w:t>
            </w:r>
            <w:r w:rsidRPr="00461566">
              <w:rPr>
                <w:rFonts w:ascii="Garamond" w:hAnsi="Garamond"/>
                <w:spacing w:val="-2"/>
                <w:sz w:val="22"/>
                <w:szCs w:val="22"/>
              </w:rPr>
              <w:t xml:space="preserve">IMMOBILE </w:t>
            </w:r>
            <w:r w:rsidRPr="00461566">
              <w:rPr>
                <w:rFonts w:ascii="Garamond" w:hAnsi="Garamond"/>
                <w:i/>
                <w:sz w:val="22"/>
                <w:szCs w:val="22"/>
              </w:rPr>
              <w:t>ex cava</w:t>
            </w:r>
            <w:r w:rsidRPr="00461566">
              <w:rPr>
                <w:rFonts w:ascii="Garamond" w:hAnsi="Garamond" w:cs="Garamond"/>
                <w:i/>
                <w:iCs/>
                <w:color w:val="0000FF"/>
                <w:sz w:val="22"/>
                <w:szCs w:val="22"/>
              </w:rPr>
              <w:t xml:space="preserve"> “COE - VAL ORGANA” - </w:t>
            </w:r>
            <w:r w:rsidRPr="00461566">
              <w:rPr>
                <w:rFonts w:ascii="Garamond" w:hAnsi="Garamond"/>
                <w:sz w:val="22"/>
                <w:szCs w:val="22"/>
              </w:rPr>
              <w:t xml:space="preserve">“LOTTO UNICO” di proprietà </w:t>
            </w:r>
            <w:r w:rsidRPr="00461566">
              <w:rPr>
                <w:rFonts w:ascii="Garamond" w:hAnsi="Garamond"/>
                <w:i/>
                <w:sz w:val="22"/>
                <w:szCs w:val="22"/>
              </w:rPr>
              <w:t>dell’Unione Montana del Grappa</w:t>
            </w:r>
          </w:p>
        </w:tc>
      </w:tr>
    </w:tbl>
    <w:p w:rsidR="00260FCC" w:rsidRPr="00461566" w:rsidRDefault="00260FCC" w:rsidP="00260FCC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99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923"/>
      </w:tblGrid>
      <w:tr w:rsidR="00361028" w:rsidRPr="00461566" w:rsidTr="007A52C9">
        <w:tc>
          <w:tcPr>
            <w:tcW w:w="9923" w:type="dxa"/>
            <w:shd w:val="clear" w:color="auto" w:fill="FFFF99"/>
          </w:tcPr>
          <w:p w:rsidR="007A52C9" w:rsidRPr="00461566" w:rsidRDefault="00B3429E" w:rsidP="007A52C9">
            <w:pPr>
              <w:spacing w:before="120"/>
              <w:ind w:left="74" w:right="74"/>
              <w:jc w:val="center"/>
              <w:rPr>
                <w:rFonts w:ascii="Garamond" w:hAnsi="Garamond"/>
                <w:i/>
                <w:color w:val="0000FF"/>
                <w:sz w:val="22"/>
                <w:szCs w:val="22"/>
              </w:rPr>
            </w:pPr>
            <w:r w:rsidRPr="00461566">
              <w:rPr>
                <w:rFonts w:ascii="Garamond" w:hAnsi="Garamond"/>
                <w:i/>
                <w:color w:val="0000FF"/>
                <w:sz w:val="22"/>
                <w:szCs w:val="22"/>
              </w:rPr>
              <w:t>Modulo “II</w:t>
            </w:r>
            <w:r w:rsidR="009753F4" w:rsidRPr="00461566">
              <w:rPr>
                <w:rFonts w:ascii="Garamond" w:hAnsi="Garamond"/>
                <w:i/>
                <w:color w:val="0000FF"/>
                <w:sz w:val="22"/>
                <w:szCs w:val="22"/>
              </w:rPr>
              <w:t>I</w:t>
            </w:r>
            <w:r w:rsidR="0044020D">
              <w:rPr>
                <w:rFonts w:ascii="Garamond" w:hAnsi="Garamond"/>
                <w:i/>
                <w:color w:val="0000FF"/>
                <w:sz w:val="22"/>
                <w:szCs w:val="22"/>
              </w:rPr>
              <w:t>/A</w:t>
            </w:r>
            <w:r w:rsidRPr="00461566">
              <w:rPr>
                <w:rFonts w:ascii="Garamond" w:hAnsi="Garamond"/>
                <w:i/>
                <w:color w:val="0000FF"/>
                <w:sz w:val="22"/>
                <w:szCs w:val="22"/>
              </w:rPr>
              <w:t>”</w:t>
            </w:r>
          </w:p>
          <w:p w:rsidR="00F23D79" w:rsidRPr="00461566" w:rsidRDefault="009753F4" w:rsidP="007A52C9">
            <w:pPr>
              <w:ind w:left="74" w:right="74"/>
              <w:jc w:val="center"/>
              <w:rPr>
                <w:rFonts w:ascii="Garamond" w:hAnsi="Garamond" w:cs="Helvetica"/>
                <w:b/>
                <w:sz w:val="22"/>
                <w:szCs w:val="22"/>
                <w:u w:val="single"/>
                <w:lang w:eastAsia="it-IT"/>
              </w:rPr>
            </w:pPr>
            <w:r w:rsidRPr="00461566">
              <w:rPr>
                <w:rFonts w:ascii="Garamond" w:hAnsi="Garamond" w:cs="Helvetica"/>
                <w:b/>
                <w:sz w:val="22"/>
                <w:szCs w:val="22"/>
                <w:u w:val="single"/>
                <w:lang w:eastAsia="it-IT"/>
              </w:rPr>
              <w:t>OFFERTA ECONOMICA</w:t>
            </w:r>
            <w:r w:rsidR="0044020D">
              <w:rPr>
                <w:rFonts w:ascii="Garamond" w:hAnsi="Garamond" w:cs="Helvetica"/>
                <w:b/>
                <w:sz w:val="22"/>
                <w:szCs w:val="22"/>
                <w:u w:val="single"/>
                <w:lang w:eastAsia="it-IT"/>
              </w:rPr>
              <w:t xml:space="preserve"> PERSONE FISICHE</w:t>
            </w:r>
          </w:p>
          <w:p w:rsidR="007A52C9" w:rsidRPr="00461566" w:rsidRDefault="007A52C9" w:rsidP="007A52C9">
            <w:pPr>
              <w:spacing w:after="120"/>
              <w:ind w:left="74" w:right="74"/>
              <w:jc w:val="center"/>
              <w:rPr>
                <w:rFonts w:ascii="Garamond" w:hAnsi="Garamond"/>
                <w:b/>
                <w:i/>
                <w:iCs/>
                <w:color w:val="0000FF"/>
                <w:sz w:val="22"/>
                <w:szCs w:val="22"/>
              </w:rPr>
            </w:pPr>
            <w:r w:rsidRPr="00461566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PARTE INTEGRANTE </w:t>
            </w:r>
            <w:r w:rsidRPr="00461566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dell’</w:t>
            </w:r>
            <w:r w:rsidRPr="00461566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AVVISO </w:t>
            </w:r>
            <w:r w:rsidR="000529F5">
              <w:rPr>
                <w:rFonts w:ascii="Garamond" w:hAnsi="Garamond"/>
                <w:i/>
                <w:color w:val="0000FF"/>
                <w:sz w:val="22"/>
                <w:szCs w:val="22"/>
              </w:rPr>
              <w:t>prot. 194 del 19.02.2019</w:t>
            </w:r>
          </w:p>
        </w:tc>
      </w:tr>
      <w:tr w:rsidR="00461566" w:rsidRPr="00461566" w:rsidTr="007A52C9"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61566" w:rsidRPr="000D38E0" w:rsidRDefault="00461566" w:rsidP="00461566">
            <w:pPr>
              <w:spacing w:before="120"/>
              <w:ind w:left="74" w:right="74"/>
              <w:jc w:val="center"/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</w:pPr>
            <w:r w:rsidRPr="000D38E0"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  <w:t>SCADENZA PRESENTAZIONE OFFERTE:</w:t>
            </w:r>
          </w:p>
          <w:p w:rsidR="00461566" w:rsidRPr="000D38E0" w:rsidRDefault="00461566" w:rsidP="00461566">
            <w:pPr>
              <w:spacing w:after="120"/>
              <w:ind w:left="74" w:right="74"/>
              <w:jc w:val="center"/>
              <w:rPr>
                <w:rFonts w:ascii="Garamond" w:hAnsi="Garamond"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/>
                <w:b/>
                <w:bCs/>
                <w:iCs/>
                <w:color w:val="0000FF"/>
                <w:sz w:val="22"/>
                <w:szCs w:val="22"/>
              </w:rPr>
              <w:t>1° APRILE 2019 – ORE 12,00</w:t>
            </w:r>
          </w:p>
        </w:tc>
      </w:tr>
    </w:tbl>
    <w:p w:rsidR="007A52C9" w:rsidRPr="00461566" w:rsidRDefault="007A52C9" w:rsidP="007A52C9">
      <w:pPr>
        <w:suppressAutoHyphens w:val="0"/>
        <w:autoSpaceDE w:val="0"/>
        <w:autoSpaceDN w:val="0"/>
        <w:adjustRightInd w:val="0"/>
        <w:jc w:val="left"/>
        <w:rPr>
          <w:rFonts w:ascii="Garamond" w:hAnsi="Garamond"/>
          <w:sz w:val="22"/>
          <w:szCs w:val="22"/>
        </w:rPr>
      </w:pPr>
    </w:p>
    <w:p w:rsidR="007A52C9" w:rsidRPr="00461566" w:rsidRDefault="00C93006" w:rsidP="007A52C9">
      <w:pPr>
        <w:spacing w:after="60"/>
        <w:ind w:firstLine="426"/>
        <w:rPr>
          <w:rFonts w:ascii="Garamond" w:hAnsi="Garamond"/>
          <w:sz w:val="22"/>
          <w:szCs w:val="22"/>
        </w:rPr>
      </w:pPr>
      <w:r w:rsidRPr="00461566">
        <w:rPr>
          <w:rFonts w:ascii="Garamond" w:hAnsi="Garamond"/>
          <w:sz w:val="22"/>
          <w:szCs w:val="22"/>
        </w:rPr>
        <w:t>Con riferimento all’</w:t>
      </w:r>
      <w:r w:rsidR="007A52C9" w:rsidRPr="00461566">
        <w:rPr>
          <w:rFonts w:ascii="Garamond" w:hAnsi="Garamond"/>
          <w:sz w:val="22"/>
          <w:szCs w:val="22"/>
        </w:rPr>
        <w:t>avviso pubblico</w:t>
      </w:r>
      <w:r w:rsidRPr="00461566">
        <w:rPr>
          <w:rFonts w:ascii="Garamond" w:hAnsi="Garamond"/>
          <w:sz w:val="22"/>
          <w:szCs w:val="22"/>
        </w:rPr>
        <w:t xml:space="preserve"> </w:t>
      </w:r>
      <w:r w:rsidR="000529F5">
        <w:rPr>
          <w:rFonts w:ascii="Garamond" w:hAnsi="Garamond"/>
          <w:i/>
          <w:color w:val="0000FF"/>
          <w:sz w:val="22"/>
          <w:szCs w:val="22"/>
        </w:rPr>
        <w:t>prot. 194 del 19.02.2019</w:t>
      </w:r>
      <w:bookmarkStart w:id="0" w:name="_GoBack"/>
      <w:bookmarkEnd w:id="0"/>
      <w:r w:rsidRPr="00461566">
        <w:rPr>
          <w:rFonts w:ascii="Garamond" w:hAnsi="Garamond"/>
          <w:bCs/>
          <w:i/>
          <w:iCs/>
          <w:color w:val="0000FF"/>
          <w:sz w:val="22"/>
          <w:szCs w:val="22"/>
        </w:rPr>
        <w:t xml:space="preserve">, </w:t>
      </w:r>
      <w:r w:rsidRPr="00461566">
        <w:rPr>
          <w:rFonts w:ascii="Garamond" w:hAnsi="Garamond"/>
          <w:sz w:val="22"/>
          <w:szCs w:val="22"/>
        </w:rPr>
        <w:t xml:space="preserve">da parte di </w:t>
      </w:r>
      <w:r w:rsidRPr="00461566">
        <w:rPr>
          <w:rFonts w:ascii="Garamond" w:hAnsi="Garamond"/>
          <w:bCs/>
          <w:i/>
          <w:iCs/>
          <w:color w:val="0000FF"/>
          <w:sz w:val="22"/>
          <w:szCs w:val="22"/>
        </w:rPr>
        <w:t>Codesto Ente</w:t>
      </w:r>
      <w:r w:rsidRPr="00461566">
        <w:rPr>
          <w:rFonts w:ascii="Garamond" w:hAnsi="Garamond"/>
          <w:sz w:val="22"/>
          <w:szCs w:val="22"/>
        </w:rPr>
        <w:t xml:space="preserve">, il sottoscritto </w:t>
      </w:r>
      <w:r w:rsidR="00B3429E" w:rsidRPr="00461566">
        <w:rPr>
          <w:rFonts w:ascii="Garamond" w:hAnsi="Garamond"/>
          <w:sz w:val="22"/>
          <w:szCs w:val="22"/>
        </w:rPr>
        <w:t>………</w:t>
      </w:r>
      <w:r w:rsidR="007A52C9" w:rsidRPr="00461566">
        <w:rPr>
          <w:rFonts w:ascii="Garamond" w:hAnsi="Garamond"/>
          <w:sz w:val="22"/>
          <w:szCs w:val="22"/>
        </w:rPr>
        <w:t>………...……</w:t>
      </w:r>
      <w:r w:rsidR="00B3429E" w:rsidRPr="00461566">
        <w:rPr>
          <w:rFonts w:ascii="Garamond" w:hAnsi="Garamond"/>
          <w:sz w:val="22"/>
          <w:szCs w:val="22"/>
        </w:rPr>
        <w:t>.., nato a …</w:t>
      </w:r>
      <w:r w:rsidR="007A52C9" w:rsidRPr="00461566">
        <w:rPr>
          <w:rFonts w:ascii="Garamond" w:hAnsi="Garamond"/>
          <w:sz w:val="22"/>
          <w:szCs w:val="22"/>
        </w:rPr>
        <w:t>……………………</w:t>
      </w:r>
      <w:r w:rsidR="00B3429E" w:rsidRPr="00461566">
        <w:rPr>
          <w:rFonts w:ascii="Garamond" w:hAnsi="Garamond"/>
          <w:sz w:val="22"/>
          <w:szCs w:val="22"/>
        </w:rPr>
        <w:t>… (</w:t>
      </w:r>
      <w:r w:rsidR="007A52C9" w:rsidRPr="00461566">
        <w:rPr>
          <w:rFonts w:ascii="Garamond" w:hAnsi="Garamond"/>
          <w:sz w:val="22"/>
          <w:szCs w:val="22"/>
        </w:rPr>
        <w:t>.</w:t>
      </w:r>
      <w:r w:rsidR="00B3429E" w:rsidRPr="00461566">
        <w:rPr>
          <w:rFonts w:ascii="Garamond" w:hAnsi="Garamond"/>
          <w:sz w:val="22"/>
          <w:szCs w:val="22"/>
        </w:rPr>
        <w:t>..)</w:t>
      </w:r>
      <w:r w:rsidR="007A52C9" w:rsidRPr="00461566">
        <w:rPr>
          <w:rFonts w:ascii="Garamond" w:hAnsi="Garamond"/>
          <w:sz w:val="22"/>
          <w:szCs w:val="22"/>
        </w:rPr>
        <w:t>,</w:t>
      </w:r>
      <w:r w:rsidR="00B3429E" w:rsidRPr="00461566">
        <w:rPr>
          <w:rFonts w:ascii="Garamond" w:hAnsi="Garamond"/>
          <w:sz w:val="22"/>
          <w:szCs w:val="22"/>
        </w:rPr>
        <w:t xml:space="preserve"> in data …</w:t>
      </w:r>
      <w:r w:rsidR="007A52C9" w:rsidRPr="00461566">
        <w:rPr>
          <w:rFonts w:ascii="Garamond" w:hAnsi="Garamond"/>
          <w:sz w:val="22"/>
          <w:szCs w:val="22"/>
        </w:rPr>
        <w:t>………….</w:t>
      </w:r>
      <w:r w:rsidR="00B3429E" w:rsidRPr="00461566">
        <w:rPr>
          <w:rFonts w:ascii="Garamond" w:hAnsi="Garamond"/>
          <w:sz w:val="22"/>
          <w:szCs w:val="22"/>
        </w:rPr>
        <w:t>…. e residente a …</w:t>
      </w:r>
      <w:r w:rsidR="007A52C9" w:rsidRPr="00461566">
        <w:rPr>
          <w:rFonts w:ascii="Garamond" w:hAnsi="Garamond"/>
          <w:sz w:val="22"/>
          <w:szCs w:val="22"/>
        </w:rPr>
        <w:t>…</w:t>
      </w:r>
      <w:proofErr w:type="gramStart"/>
      <w:r w:rsidR="007A52C9" w:rsidRPr="00461566">
        <w:rPr>
          <w:rFonts w:ascii="Garamond" w:hAnsi="Garamond"/>
          <w:sz w:val="22"/>
          <w:szCs w:val="22"/>
        </w:rPr>
        <w:t>…….</w:t>
      </w:r>
      <w:proofErr w:type="gramEnd"/>
      <w:r w:rsidR="007A52C9" w:rsidRPr="00461566">
        <w:rPr>
          <w:rFonts w:ascii="Garamond" w:hAnsi="Garamond"/>
          <w:sz w:val="22"/>
          <w:szCs w:val="22"/>
        </w:rPr>
        <w:t>………</w:t>
      </w:r>
      <w:r w:rsidR="00B3429E" w:rsidRPr="00461566">
        <w:rPr>
          <w:rFonts w:ascii="Garamond" w:hAnsi="Garamond"/>
          <w:sz w:val="22"/>
          <w:szCs w:val="22"/>
        </w:rPr>
        <w:t>……. (</w:t>
      </w:r>
      <w:r w:rsidR="007A52C9" w:rsidRPr="00461566">
        <w:rPr>
          <w:rFonts w:ascii="Garamond" w:hAnsi="Garamond"/>
          <w:sz w:val="22"/>
          <w:szCs w:val="22"/>
        </w:rPr>
        <w:t>.</w:t>
      </w:r>
      <w:r w:rsidR="00B3429E" w:rsidRPr="00461566">
        <w:rPr>
          <w:rFonts w:ascii="Garamond" w:hAnsi="Garamond"/>
          <w:sz w:val="22"/>
          <w:szCs w:val="22"/>
        </w:rPr>
        <w:t>..)</w:t>
      </w:r>
      <w:r w:rsidR="007A52C9" w:rsidRPr="00461566">
        <w:rPr>
          <w:rFonts w:ascii="Garamond" w:hAnsi="Garamond"/>
          <w:sz w:val="22"/>
          <w:szCs w:val="22"/>
        </w:rPr>
        <w:t>,</w:t>
      </w:r>
      <w:r w:rsidR="00B3429E" w:rsidRPr="00461566">
        <w:rPr>
          <w:rFonts w:ascii="Garamond" w:hAnsi="Garamond"/>
          <w:sz w:val="22"/>
          <w:szCs w:val="22"/>
        </w:rPr>
        <w:t xml:space="preserve"> in Via …</w:t>
      </w:r>
      <w:r w:rsidR="007A52C9" w:rsidRPr="00461566">
        <w:rPr>
          <w:rFonts w:ascii="Garamond" w:hAnsi="Garamond"/>
          <w:sz w:val="22"/>
          <w:szCs w:val="22"/>
        </w:rPr>
        <w:t>………</w:t>
      </w:r>
      <w:proofErr w:type="gramStart"/>
      <w:r w:rsidR="007A52C9" w:rsidRPr="00461566">
        <w:rPr>
          <w:rFonts w:ascii="Garamond" w:hAnsi="Garamond"/>
          <w:sz w:val="22"/>
          <w:szCs w:val="22"/>
        </w:rPr>
        <w:t>…….</w:t>
      </w:r>
      <w:proofErr w:type="gramEnd"/>
      <w:r w:rsidR="007A52C9" w:rsidRPr="00461566">
        <w:rPr>
          <w:rFonts w:ascii="Garamond" w:hAnsi="Garamond"/>
          <w:sz w:val="22"/>
          <w:szCs w:val="22"/>
        </w:rPr>
        <w:t>.…….</w:t>
      </w:r>
      <w:r w:rsidR="00B3429E" w:rsidRPr="00461566">
        <w:rPr>
          <w:rFonts w:ascii="Garamond" w:hAnsi="Garamond"/>
          <w:sz w:val="22"/>
          <w:szCs w:val="22"/>
        </w:rPr>
        <w:t>.</w:t>
      </w:r>
      <w:r w:rsidR="007A52C9" w:rsidRPr="00461566">
        <w:rPr>
          <w:rFonts w:ascii="Garamond" w:hAnsi="Garamond"/>
          <w:sz w:val="22"/>
          <w:szCs w:val="22"/>
        </w:rPr>
        <w:t>,</w:t>
      </w:r>
      <w:r w:rsidR="00B3429E" w:rsidRPr="00461566">
        <w:rPr>
          <w:rFonts w:ascii="Garamond" w:hAnsi="Garamond"/>
          <w:sz w:val="22"/>
          <w:szCs w:val="22"/>
        </w:rPr>
        <w:t xml:space="preserve"> </w:t>
      </w:r>
      <w:r w:rsidR="007A52C9" w:rsidRPr="00461566">
        <w:rPr>
          <w:rFonts w:ascii="Garamond" w:hAnsi="Garamond"/>
          <w:sz w:val="22"/>
          <w:szCs w:val="22"/>
        </w:rPr>
        <w:t>c.</w:t>
      </w:r>
      <w:r w:rsidR="00B3429E" w:rsidRPr="00461566">
        <w:rPr>
          <w:rFonts w:ascii="Garamond" w:hAnsi="Garamond"/>
          <w:sz w:val="22"/>
          <w:szCs w:val="22"/>
        </w:rPr>
        <w:t xml:space="preserve">n. …… </w:t>
      </w:r>
      <w:r w:rsidR="007A52C9" w:rsidRPr="00461566">
        <w:rPr>
          <w:rFonts w:ascii="Garamond" w:hAnsi="Garamond"/>
          <w:sz w:val="22"/>
          <w:szCs w:val="22"/>
        </w:rPr>
        <w:t xml:space="preserve">- </w:t>
      </w:r>
      <w:r w:rsidR="00B3429E" w:rsidRPr="00461566">
        <w:rPr>
          <w:rFonts w:ascii="Garamond" w:hAnsi="Garamond"/>
          <w:sz w:val="22"/>
          <w:szCs w:val="22"/>
        </w:rPr>
        <w:t>C.F. ………</w:t>
      </w:r>
      <w:r w:rsidR="007A52C9" w:rsidRPr="00461566">
        <w:rPr>
          <w:rFonts w:ascii="Garamond" w:hAnsi="Garamond"/>
          <w:sz w:val="22"/>
          <w:szCs w:val="22"/>
        </w:rPr>
        <w:t>……………….</w:t>
      </w:r>
      <w:r w:rsidR="00B3429E" w:rsidRPr="00461566">
        <w:rPr>
          <w:rFonts w:ascii="Garamond" w:hAnsi="Garamond"/>
          <w:sz w:val="22"/>
          <w:szCs w:val="22"/>
        </w:rPr>
        <w:t xml:space="preserve">.., </w:t>
      </w:r>
      <w:r w:rsidR="007A52C9" w:rsidRPr="00461566">
        <w:rPr>
          <w:rFonts w:ascii="Garamond" w:hAnsi="Garamond"/>
          <w:sz w:val="22"/>
          <w:szCs w:val="22"/>
        </w:rPr>
        <w:t>in regime patrimoniale (</w:t>
      </w:r>
      <w:r w:rsidR="007A52C9" w:rsidRPr="00461566">
        <w:rPr>
          <w:rFonts w:ascii="Garamond" w:hAnsi="Garamond"/>
          <w:i/>
          <w:sz w:val="22"/>
          <w:szCs w:val="22"/>
        </w:rPr>
        <w:t>se coniugato</w:t>
      </w:r>
      <w:r w:rsidR="007A52C9" w:rsidRPr="00461566">
        <w:rPr>
          <w:rFonts w:ascii="Garamond" w:hAnsi="Garamond"/>
          <w:sz w:val="22"/>
          <w:szCs w:val="22"/>
        </w:rPr>
        <w:t>) ……………………………………………………………………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461566">
        <w:rPr>
          <w:rFonts w:ascii="Garamond" w:hAnsi="Garamond" w:cs="Helvetica-Bold"/>
          <w:b/>
          <w:bCs/>
          <w:sz w:val="22"/>
          <w:szCs w:val="22"/>
          <w:lang w:eastAsia="it-IT"/>
        </w:rPr>
        <w:t>OFFRE,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Cs/>
          <w:i/>
          <w:sz w:val="22"/>
          <w:szCs w:val="22"/>
          <w:lang w:eastAsia="it-IT"/>
        </w:rPr>
      </w:pPr>
      <w:r w:rsidRPr="00461566">
        <w:rPr>
          <w:rFonts w:ascii="Garamond" w:hAnsi="Garamond" w:cs="Helvetica-Bold"/>
          <w:bCs/>
          <w:i/>
          <w:sz w:val="22"/>
          <w:szCs w:val="22"/>
          <w:lang w:eastAsia="it-IT"/>
        </w:rPr>
        <w:t>per l’immobile in oggetto: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il prezzo, comprensivo dell’importo a base d’asta e dell’aumento, pari ad € (euro):</w:t>
      </w:r>
    </w:p>
    <w:p w:rsidR="009753F4" w:rsidRPr="00461566" w:rsidRDefault="009753F4" w:rsidP="009753F4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(in cifre)</w:t>
      </w:r>
      <w:r w:rsidRPr="00461566">
        <w:rPr>
          <w:rFonts w:ascii="Garamond" w:hAnsi="Garamond" w:cs="Helvetica"/>
          <w:sz w:val="22"/>
          <w:szCs w:val="22"/>
          <w:lang w:eastAsia="it-IT"/>
        </w:rPr>
        <w:t xml:space="preserve"> ………………………………………………………………………………………………</w:t>
      </w:r>
    </w:p>
    <w:p w:rsidR="009753F4" w:rsidRPr="00461566" w:rsidRDefault="009753F4" w:rsidP="009753F4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(in lettere)</w:t>
      </w:r>
      <w:r w:rsidRPr="00461566">
        <w:rPr>
          <w:rFonts w:ascii="Garamond" w:hAnsi="Garamond" w:cs="Helvetica"/>
          <w:sz w:val="22"/>
          <w:szCs w:val="22"/>
          <w:lang w:eastAsia="it-IT"/>
        </w:rPr>
        <w:t xml:space="preserve"> …………………………………………………………………………………………...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al netto di ogni imposta o tassa.</w:t>
      </w:r>
    </w:p>
    <w:p w:rsidR="007A52C9" w:rsidRPr="00461566" w:rsidRDefault="007A52C9" w:rsidP="00461566">
      <w:pPr>
        <w:pStyle w:val="Paragrafoelenco"/>
        <w:spacing w:before="120" w:after="120"/>
        <w:ind w:left="426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A ……………</w:t>
      </w:r>
      <w:proofErr w:type="gramStart"/>
      <w:r w:rsidRPr="00461566">
        <w:rPr>
          <w:rFonts w:ascii="Garamond" w:hAnsi="Garamond" w:cs="Helvetica"/>
          <w:sz w:val="22"/>
          <w:szCs w:val="22"/>
          <w:lang w:eastAsia="it-IT"/>
        </w:rPr>
        <w:t>… ,</w:t>
      </w:r>
      <w:proofErr w:type="gramEnd"/>
      <w:r w:rsidRPr="00461566">
        <w:rPr>
          <w:rFonts w:ascii="Garamond" w:hAnsi="Garamond" w:cs="Helvetica"/>
          <w:sz w:val="22"/>
          <w:szCs w:val="22"/>
          <w:lang w:eastAsia="it-IT"/>
        </w:rPr>
        <w:t xml:space="preserve"> lì ………………………..</w:t>
      </w:r>
    </w:p>
    <w:p w:rsidR="007A52C9" w:rsidRPr="00461566" w:rsidRDefault="009753F4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In fede.</w:t>
      </w:r>
      <w:r w:rsidRPr="00461566">
        <w:rPr>
          <w:rFonts w:ascii="Garamond" w:hAnsi="Garamond" w:cs="Helvetica"/>
          <w:sz w:val="22"/>
          <w:szCs w:val="22"/>
          <w:lang w:eastAsia="it-IT"/>
        </w:rPr>
        <w:t xml:space="preserve"> </w:t>
      </w:r>
      <w:r w:rsidR="007A52C9" w:rsidRPr="00461566">
        <w:rPr>
          <w:rFonts w:ascii="Garamond" w:hAnsi="Garamond" w:cs="Helvetica"/>
          <w:sz w:val="22"/>
          <w:szCs w:val="22"/>
          <w:lang w:eastAsia="it-IT"/>
        </w:rPr>
        <w:t>Il Richiedente:</w:t>
      </w:r>
      <w:r w:rsidR="007A52C9" w:rsidRPr="00461566">
        <w:rPr>
          <w:rStyle w:val="Rimandonotaapidipagina"/>
          <w:rFonts w:ascii="Garamond" w:hAnsi="Garamond"/>
          <w:sz w:val="22"/>
          <w:szCs w:val="22"/>
        </w:rPr>
        <w:t xml:space="preserve"> </w:t>
      </w:r>
      <w:r w:rsidR="007A52C9" w:rsidRPr="00461566">
        <w:rPr>
          <w:rStyle w:val="Rimandonotaapidipagina"/>
          <w:rFonts w:ascii="Garamond" w:hAnsi="Garamond"/>
          <w:sz w:val="22"/>
          <w:szCs w:val="22"/>
        </w:rPr>
        <w:footnoteReference w:id="1"/>
      </w: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………………………………………..</w:t>
      </w:r>
    </w:p>
    <w:p w:rsidR="009753F4" w:rsidRPr="00461566" w:rsidRDefault="009753F4" w:rsidP="009753F4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(firma leggibile e per esteso)</w:t>
      </w: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Il Coniuge:</w:t>
      </w:r>
      <w:r w:rsidRPr="00461566">
        <w:rPr>
          <w:rStyle w:val="Rimandonotaapidipagina"/>
          <w:rFonts w:ascii="Garamond" w:hAnsi="Garamond"/>
          <w:sz w:val="22"/>
          <w:szCs w:val="22"/>
        </w:rPr>
        <w:t xml:space="preserve"> </w:t>
      </w:r>
      <w:r w:rsidRPr="00461566">
        <w:rPr>
          <w:rStyle w:val="Rimandonotaapidipagina"/>
          <w:rFonts w:ascii="Garamond" w:hAnsi="Garamond"/>
          <w:sz w:val="22"/>
          <w:szCs w:val="22"/>
        </w:rPr>
        <w:footnoteReference w:id="2"/>
      </w: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………………………………………..</w:t>
      </w: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(firma leggibile e per esteso)</w:t>
      </w: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</w:p>
    <w:sectPr w:rsidR="007A52C9" w:rsidRPr="00461566" w:rsidSect="00461566">
      <w:footerReference w:type="even" r:id="rId12"/>
      <w:footerReference w:type="default" r:id="rId13"/>
      <w:footnotePr>
        <w:pos w:val="beneathText"/>
      </w:footnotePr>
      <w:pgSz w:w="11905" w:h="16837"/>
      <w:pgMar w:top="851" w:right="990" w:bottom="1134" w:left="993" w:header="0" w:footer="57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E53" w:rsidRDefault="008D4E53" w:rsidP="00361028">
      <w:r>
        <w:separator/>
      </w:r>
    </w:p>
  </w:endnote>
  <w:endnote w:type="continuationSeparator" w:id="0">
    <w:p w:rsidR="008D4E53" w:rsidRDefault="008D4E53" w:rsidP="0036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E41B9" w:rsidRDefault="00EE41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jc w:val="center"/>
      <w:rPr>
        <w:rFonts w:ascii="Garamond" w:hAnsi="Garamond"/>
        <w:b/>
        <w:bCs/>
        <w:sz w:val="16"/>
        <w:szCs w:val="16"/>
        <w:u w:val="single"/>
      </w:rPr>
    </w:pPr>
    <w:r w:rsidRPr="00A93B57">
      <w:rPr>
        <w:rFonts w:ascii="Garamond" w:hAnsi="Garamond"/>
        <w:i/>
        <w:sz w:val="16"/>
        <w:szCs w:val="16"/>
        <w:u w:val="single"/>
      </w:rPr>
      <w:t>Modulo</w:t>
    </w:r>
    <w:r>
      <w:rPr>
        <w:rFonts w:ascii="Garamond" w:hAnsi="Garamond"/>
        <w:i/>
        <w:sz w:val="16"/>
        <w:szCs w:val="16"/>
        <w:u w:val="single"/>
      </w:rPr>
      <w:t xml:space="preserve"> “II</w:t>
    </w:r>
    <w:r w:rsidR="009753F4">
      <w:rPr>
        <w:rFonts w:ascii="Garamond" w:hAnsi="Garamond"/>
        <w:i/>
        <w:sz w:val="16"/>
        <w:szCs w:val="16"/>
        <w:u w:val="single"/>
      </w:rPr>
      <w:t>I</w:t>
    </w:r>
    <w:r w:rsidR="0044020D">
      <w:rPr>
        <w:rFonts w:ascii="Garamond" w:hAnsi="Garamond"/>
        <w:i/>
        <w:sz w:val="16"/>
        <w:szCs w:val="16"/>
        <w:u w:val="single"/>
      </w:rPr>
      <w:t>/A</w:t>
    </w:r>
    <w:r>
      <w:rPr>
        <w:rFonts w:ascii="Garamond" w:hAnsi="Garamond"/>
        <w:i/>
        <w:sz w:val="16"/>
        <w:szCs w:val="16"/>
        <w:u w:val="single"/>
      </w:rPr>
      <w:t xml:space="preserve">” </w:t>
    </w:r>
    <w:r w:rsidR="007A52C9">
      <w:rPr>
        <w:rFonts w:ascii="Garamond" w:hAnsi="Garamond"/>
        <w:i/>
        <w:sz w:val="16"/>
        <w:szCs w:val="16"/>
        <w:u w:val="single"/>
      </w:rPr>
      <w:t>–</w:t>
    </w:r>
    <w:r w:rsidRPr="00A93B57">
      <w:rPr>
        <w:rFonts w:ascii="Garamond" w:hAnsi="Garamond"/>
        <w:i/>
        <w:sz w:val="16"/>
        <w:szCs w:val="16"/>
        <w:u w:val="single"/>
      </w:rPr>
      <w:t xml:space="preserve"> </w:t>
    </w:r>
    <w:r w:rsidR="009753F4">
      <w:rPr>
        <w:rFonts w:ascii="Garamond" w:hAnsi="Garamond"/>
        <w:b/>
        <w:bCs/>
        <w:sz w:val="16"/>
        <w:szCs w:val="16"/>
        <w:u w:val="single"/>
      </w:rPr>
      <w:t>OFFERTA</w:t>
    </w:r>
    <w:r w:rsidR="0044020D">
      <w:rPr>
        <w:rFonts w:ascii="Garamond" w:hAnsi="Garamond"/>
        <w:b/>
        <w:bCs/>
        <w:sz w:val="16"/>
        <w:szCs w:val="16"/>
        <w:u w:val="single"/>
      </w:rPr>
      <w:t xml:space="preserve"> Persone Fisiche</w:t>
    </w:r>
  </w:p>
  <w:p w:rsidR="00EE41B9" w:rsidRDefault="00EE41B9">
    <w:pPr>
      <w:pStyle w:val="Pidipagina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 xml:space="preserve">- </w:t>
    </w:r>
    <w:r>
      <w:rPr>
        <w:rFonts w:ascii="Garamond" w:hAnsi="Garamond"/>
        <w:sz w:val="16"/>
        <w:szCs w:val="16"/>
      </w:rPr>
      <w:fldChar w:fldCharType="begin"/>
    </w:r>
    <w:r>
      <w:rPr>
        <w:rFonts w:ascii="Garamond" w:hAnsi="Garamond"/>
        <w:sz w:val="16"/>
        <w:szCs w:val="16"/>
      </w:rPr>
      <w:instrText xml:space="preserve"> PAGE </w:instrText>
    </w:r>
    <w:r>
      <w:rPr>
        <w:rFonts w:ascii="Garamond" w:hAnsi="Garamond"/>
        <w:sz w:val="16"/>
        <w:szCs w:val="16"/>
      </w:rPr>
      <w:fldChar w:fldCharType="separate"/>
    </w:r>
    <w:r w:rsidR="00E92A18">
      <w:rPr>
        <w:rFonts w:ascii="Garamond" w:hAnsi="Garamond"/>
        <w:noProof/>
        <w:sz w:val="16"/>
        <w:szCs w:val="16"/>
      </w:rPr>
      <w:t>7</w:t>
    </w:r>
    <w:r>
      <w:rPr>
        <w:rFonts w:ascii="Garamond" w:hAnsi="Garamond"/>
        <w:sz w:val="16"/>
        <w:szCs w:val="16"/>
      </w:rPr>
      <w:fldChar w:fldCharType="end"/>
    </w:r>
    <w:r>
      <w:rPr>
        <w:rFonts w:ascii="Garamond" w:hAnsi="Garamond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E53" w:rsidRDefault="008D4E53" w:rsidP="00361028">
      <w:r>
        <w:separator/>
      </w:r>
    </w:p>
  </w:footnote>
  <w:footnote w:type="continuationSeparator" w:id="0">
    <w:p w:rsidR="008D4E53" w:rsidRDefault="008D4E53" w:rsidP="00361028">
      <w:r>
        <w:continuationSeparator/>
      </w:r>
    </w:p>
  </w:footnote>
  <w:footnote w:id="1">
    <w:p w:rsidR="007A52C9" w:rsidRPr="007A52C9" w:rsidRDefault="007A52C9" w:rsidP="007A52C9">
      <w:pPr>
        <w:pStyle w:val="Testonotaapidipagina"/>
        <w:ind w:left="-142" w:right="-143"/>
        <w:jc w:val="both"/>
        <w:rPr>
          <w:sz w:val="18"/>
          <w:szCs w:val="18"/>
        </w:rPr>
      </w:pPr>
      <w:r w:rsidRPr="007A52C9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7A52C9">
        <w:rPr>
          <w:rFonts w:ascii="Garamond" w:hAnsi="Garamond"/>
          <w:bCs/>
          <w:iCs/>
          <w:sz w:val="18"/>
          <w:szCs w:val="18"/>
        </w:rPr>
        <w:t xml:space="preserve"> N.B. allegare copia fotostatica non autenticata di un documento di identità in corso di validità del sottoscrittore </w:t>
      </w:r>
      <w:r w:rsidRPr="007A52C9">
        <w:rPr>
          <w:rFonts w:ascii="Garamond" w:hAnsi="Garamond"/>
          <w:bCs/>
          <w:i/>
          <w:iCs/>
          <w:sz w:val="18"/>
          <w:szCs w:val="18"/>
        </w:rPr>
        <w:t>(art. 38, c. 3, del D.P.R. n. 445/2000).</w:t>
      </w:r>
    </w:p>
  </w:footnote>
  <w:footnote w:id="2">
    <w:p w:rsidR="007A52C9" w:rsidRPr="007A52C9" w:rsidRDefault="007A52C9" w:rsidP="007A52C9">
      <w:pPr>
        <w:pStyle w:val="Testonotaapidipagina"/>
        <w:ind w:left="-142" w:right="-143"/>
        <w:jc w:val="both"/>
        <w:rPr>
          <w:sz w:val="18"/>
          <w:szCs w:val="18"/>
        </w:rPr>
      </w:pPr>
      <w:r w:rsidRPr="007A52C9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7A52C9">
        <w:rPr>
          <w:rFonts w:ascii="Garamond" w:hAnsi="Garamond"/>
          <w:bCs/>
          <w:iCs/>
          <w:sz w:val="18"/>
          <w:szCs w:val="18"/>
        </w:rPr>
        <w:t xml:space="preserve"> </w:t>
      </w:r>
      <w:r w:rsidRPr="007A52C9">
        <w:rPr>
          <w:rFonts w:ascii="Garamond" w:hAnsi="Garamond" w:cs="Helvetica"/>
          <w:sz w:val="18"/>
          <w:szCs w:val="18"/>
        </w:rPr>
        <w:t>In caso di concorrente singolo persona fisica coniugato in regime di comunione dei beni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1C6022"/>
    <w:multiLevelType w:val="multilevel"/>
    <w:tmpl w:val="B3AA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20DA7"/>
    <w:multiLevelType w:val="hybridMultilevel"/>
    <w:tmpl w:val="C6FA18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E5245"/>
    <w:multiLevelType w:val="hybridMultilevel"/>
    <w:tmpl w:val="D278DD52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861329"/>
    <w:multiLevelType w:val="hybridMultilevel"/>
    <w:tmpl w:val="9ED4B53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41A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AF1122"/>
    <w:multiLevelType w:val="hybridMultilevel"/>
    <w:tmpl w:val="9762224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85795C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203D7492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22FF3BBA"/>
    <w:multiLevelType w:val="hybridMultilevel"/>
    <w:tmpl w:val="41EC48B6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2" w15:restartNumberingAfterBreak="0">
    <w:nsid w:val="23C45E09"/>
    <w:multiLevelType w:val="hybridMultilevel"/>
    <w:tmpl w:val="16BEDD4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2292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6A94507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45172"/>
    <w:multiLevelType w:val="hybridMultilevel"/>
    <w:tmpl w:val="1020E83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26BBC0">
      <w:start w:val="1"/>
      <w:numFmt w:val="lowerLetter"/>
      <w:lvlText w:val="%2)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DC1FEC"/>
    <w:multiLevelType w:val="hybridMultilevel"/>
    <w:tmpl w:val="3174AF92"/>
    <w:lvl w:ilvl="0" w:tplc="6F7083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8F22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Garamond" w:eastAsia="Times New Roman" w:hAnsi="Garamond" w:cs="Times New Roman"/>
        <w:i w:val="0"/>
        <w:color w:val="auto"/>
      </w:rPr>
    </w:lvl>
    <w:lvl w:ilvl="6" w:tplc="6D444BEE">
      <w:start w:val="1"/>
      <w:numFmt w:val="lowerLetter"/>
      <w:lvlText w:val="%7)"/>
      <w:lvlJc w:val="left"/>
      <w:pPr>
        <w:ind w:left="5295" w:hanging="615"/>
      </w:pPr>
      <w:rPr>
        <w:rFonts w:hint="default"/>
      </w:rPr>
    </w:lvl>
    <w:lvl w:ilvl="7" w:tplc="A02060B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640A6"/>
    <w:multiLevelType w:val="hybridMultilevel"/>
    <w:tmpl w:val="ADCCF5E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26D73"/>
    <w:multiLevelType w:val="hybridMultilevel"/>
    <w:tmpl w:val="395866DA"/>
    <w:lvl w:ilvl="0" w:tplc="0410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D24025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28020CA"/>
    <w:multiLevelType w:val="hybridMultilevel"/>
    <w:tmpl w:val="230A9092"/>
    <w:lvl w:ilvl="0" w:tplc="82B4A06E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3818B2"/>
    <w:multiLevelType w:val="hybridMultilevel"/>
    <w:tmpl w:val="C4FC8120"/>
    <w:lvl w:ilvl="0" w:tplc="4E0C87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5E3E5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F7083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Garamond" w:eastAsia="Times New Roman" w:hAnsi="Garamond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337438D3"/>
    <w:multiLevelType w:val="hybridMultilevel"/>
    <w:tmpl w:val="7972A9E4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C73BD6"/>
    <w:multiLevelType w:val="hybridMultilevel"/>
    <w:tmpl w:val="76A86B4C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68AEA4">
      <w:start w:val="1"/>
      <w:numFmt w:val="upp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B83363"/>
    <w:multiLevelType w:val="hybridMultilevel"/>
    <w:tmpl w:val="F36C04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A15669"/>
    <w:multiLevelType w:val="hybridMultilevel"/>
    <w:tmpl w:val="78781C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04836"/>
    <w:multiLevelType w:val="hybridMultilevel"/>
    <w:tmpl w:val="07DE2C96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90B613E"/>
    <w:multiLevelType w:val="hybridMultilevel"/>
    <w:tmpl w:val="3A10E7A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5D7E91"/>
    <w:multiLevelType w:val="multilevel"/>
    <w:tmpl w:val="E6B8A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2D5D72"/>
    <w:multiLevelType w:val="multilevel"/>
    <w:tmpl w:val="54DE37DE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73B417B"/>
    <w:multiLevelType w:val="hybridMultilevel"/>
    <w:tmpl w:val="8EBE85AE"/>
    <w:lvl w:ilvl="0" w:tplc="770803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BB34E5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0" w15:restartNumberingAfterBreak="0">
    <w:nsid w:val="5B1F0327"/>
    <w:multiLevelType w:val="hybridMultilevel"/>
    <w:tmpl w:val="56EC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DF2E53"/>
    <w:multiLevelType w:val="hybridMultilevel"/>
    <w:tmpl w:val="F210F2EE"/>
    <w:lvl w:ilvl="0" w:tplc="0F080B3C">
      <w:start w:val="1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C669B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6800"/>
    <w:multiLevelType w:val="hybridMultilevel"/>
    <w:tmpl w:val="829C294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5EBB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singl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8151FF"/>
    <w:multiLevelType w:val="hybridMultilevel"/>
    <w:tmpl w:val="2C46C78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B349E"/>
    <w:multiLevelType w:val="hybridMultilevel"/>
    <w:tmpl w:val="A39ADB0C"/>
    <w:lvl w:ilvl="0" w:tplc="87B21D6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D6273C0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 w15:restartNumberingAfterBreak="0">
    <w:nsid w:val="6FAB5428"/>
    <w:multiLevelType w:val="hybridMultilevel"/>
    <w:tmpl w:val="EE7CB9C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9368A29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2C44B4"/>
    <w:multiLevelType w:val="hybridMultilevel"/>
    <w:tmpl w:val="E3AE3658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27"/>
  </w:num>
  <w:num w:numId="6">
    <w:abstractNumId w:val="9"/>
  </w:num>
  <w:num w:numId="7">
    <w:abstractNumId w:val="3"/>
  </w:num>
  <w:num w:numId="8">
    <w:abstractNumId w:val="12"/>
  </w:num>
  <w:num w:numId="9">
    <w:abstractNumId w:val="22"/>
  </w:num>
  <w:num w:numId="10">
    <w:abstractNumId w:val="19"/>
  </w:num>
  <w:num w:numId="11">
    <w:abstractNumId w:val="36"/>
  </w:num>
  <w:num w:numId="12">
    <w:abstractNumId w:val="11"/>
  </w:num>
  <w:num w:numId="13">
    <w:abstractNumId w:val="34"/>
  </w:num>
  <w:num w:numId="14">
    <w:abstractNumId w:val="25"/>
  </w:num>
  <w:num w:numId="15">
    <w:abstractNumId w:val="28"/>
  </w:num>
  <w:num w:numId="16">
    <w:abstractNumId w:val="21"/>
  </w:num>
  <w:num w:numId="17">
    <w:abstractNumId w:val="30"/>
  </w:num>
  <w:num w:numId="18">
    <w:abstractNumId w:val="8"/>
  </w:num>
  <w:num w:numId="19">
    <w:abstractNumId w:val="10"/>
  </w:num>
  <w:num w:numId="20">
    <w:abstractNumId w:val="31"/>
  </w:num>
  <w:num w:numId="21">
    <w:abstractNumId w:val="33"/>
  </w:num>
  <w:num w:numId="22">
    <w:abstractNumId w:val="18"/>
  </w:num>
  <w:num w:numId="23">
    <w:abstractNumId w:val="29"/>
  </w:num>
  <w:num w:numId="24">
    <w:abstractNumId w:val="23"/>
  </w:num>
  <w:num w:numId="25">
    <w:abstractNumId w:val="32"/>
  </w:num>
  <w:num w:numId="26">
    <w:abstractNumId w:val="4"/>
  </w:num>
  <w:num w:numId="27">
    <w:abstractNumId w:val="24"/>
  </w:num>
  <w:num w:numId="28">
    <w:abstractNumId w:val="6"/>
  </w:num>
  <w:num w:numId="29">
    <w:abstractNumId w:val="20"/>
  </w:num>
  <w:num w:numId="30">
    <w:abstractNumId w:val="26"/>
  </w:num>
  <w:num w:numId="31">
    <w:abstractNumId w:val="15"/>
  </w:num>
  <w:num w:numId="32">
    <w:abstractNumId w:val="35"/>
  </w:num>
  <w:num w:numId="33">
    <w:abstractNumId w:val="14"/>
  </w:num>
  <w:num w:numId="34">
    <w:abstractNumId w:val="13"/>
  </w:num>
  <w:num w:numId="35">
    <w:abstractNumId w:val="7"/>
  </w:num>
  <w:num w:numId="36">
    <w:abstractNumId w:val="1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028"/>
    <w:rsid w:val="00032F98"/>
    <w:rsid w:val="00042603"/>
    <w:rsid w:val="000529F5"/>
    <w:rsid w:val="00055136"/>
    <w:rsid w:val="0008779E"/>
    <w:rsid w:val="0009492F"/>
    <w:rsid w:val="000C040F"/>
    <w:rsid w:val="000F1F4D"/>
    <w:rsid w:val="000F3E3E"/>
    <w:rsid w:val="00126864"/>
    <w:rsid w:val="00154F9B"/>
    <w:rsid w:val="001703B3"/>
    <w:rsid w:val="00196D5A"/>
    <w:rsid w:val="001978BA"/>
    <w:rsid w:val="001A025E"/>
    <w:rsid w:val="001A7AA0"/>
    <w:rsid w:val="001E1D12"/>
    <w:rsid w:val="00260FCC"/>
    <w:rsid w:val="0026274B"/>
    <w:rsid w:val="002836EE"/>
    <w:rsid w:val="002944BE"/>
    <w:rsid w:val="002969F0"/>
    <w:rsid w:val="002A4B53"/>
    <w:rsid w:val="002C144B"/>
    <w:rsid w:val="002C62EC"/>
    <w:rsid w:val="002F6499"/>
    <w:rsid w:val="00314206"/>
    <w:rsid w:val="003302A8"/>
    <w:rsid w:val="00341B95"/>
    <w:rsid w:val="00347C5F"/>
    <w:rsid w:val="00361028"/>
    <w:rsid w:val="00373D97"/>
    <w:rsid w:val="0037574D"/>
    <w:rsid w:val="003772F9"/>
    <w:rsid w:val="0038493B"/>
    <w:rsid w:val="003C20F6"/>
    <w:rsid w:val="003E33FA"/>
    <w:rsid w:val="00417EAF"/>
    <w:rsid w:val="00417EBD"/>
    <w:rsid w:val="0044020D"/>
    <w:rsid w:val="00444CEA"/>
    <w:rsid w:val="00454026"/>
    <w:rsid w:val="00461566"/>
    <w:rsid w:val="004619EA"/>
    <w:rsid w:val="00464DD6"/>
    <w:rsid w:val="00467732"/>
    <w:rsid w:val="00495F34"/>
    <w:rsid w:val="00525C0C"/>
    <w:rsid w:val="005452EC"/>
    <w:rsid w:val="005744C6"/>
    <w:rsid w:val="00587B0B"/>
    <w:rsid w:val="005D74E8"/>
    <w:rsid w:val="00621857"/>
    <w:rsid w:val="00631B5A"/>
    <w:rsid w:val="00665EC2"/>
    <w:rsid w:val="00667E96"/>
    <w:rsid w:val="00682855"/>
    <w:rsid w:val="0069677A"/>
    <w:rsid w:val="00696898"/>
    <w:rsid w:val="006C6EC4"/>
    <w:rsid w:val="006E72DD"/>
    <w:rsid w:val="007A52C9"/>
    <w:rsid w:val="007D4E44"/>
    <w:rsid w:val="007E0094"/>
    <w:rsid w:val="007E227A"/>
    <w:rsid w:val="008040D9"/>
    <w:rsid w:val="008373EB"/>
    <w:rsid w:val="00897878"/>
    <w:rsid w:val="008D4E53"/>
    <w:rsid w:val="00950783"/>
    <w:rsid w:val="00960717"/>
    <w:rsid w:val="0096655A"/>
    <w:rsid w:val="009753F4"/>
    <w:rsid w:val="009937F9"/>
    <w:rsid w:val="00996E5E"/>
    <w:rsid w:val="009B7692"/>
    <w:rsid w:val="00A00D68"/>
    <w:rsid w:val="00A13D29"/>
    <w:rsid w:val="00A315B6"/>
    <w:rsid w:val="00A33D0D"/>
    <w:rsid w:val="00A43693"/>
    <w:rsid w:val="00A50654"/>
    <w:rsid w:val="00A65D85"/>
    <w:rsid w:val="00A73F1F"/>
    <w:rsid w:val="00A81C93"/>
    <w:rsid w:val="00A93B57"/>
    <w:rsid w:val="00AC4B08"/>
    <w:rsid w:val="00B1315A"/>
    <w:rsid w:val="00B3429E"/>
    <w:rsid w:val="00B43514"/>
    <w:rsid w:val="00B74AD4"/>
    <w:rsid w:val="00B844A6"/>
    <w:rsid w:val="00BA061A"/>
    <w:rsid w:val="00BD6F63"/>
    <w:rsid w:val="00C37FCB"/>
    <w:rsid w:val="00C47B26"/>
    <w:rsid w:val="00C550A4"/>
    <w:rsid w:val="00C93006"/>
    <w:rsid w:val="00C94EB2"/>
    <w:rsid w:val="00CA3CC4"/>
    <w:rsid w:val="00CB506A"/>
    <w:rsid w:val="00CC16A9"/>
    <w:rsid w:val="00CC5134"/>
    <w:rsid w:val="00CD0D92"/>
    <w:rsid w:val="00D04B20"/>
    <w:rsid w:val="00D06348"/>
    <w:rsid w:val="00D06CB0"/>
    <w:rsid w:val="00D17731"/>
    <w:rsid w:val="00D413EE"/>
    <w:rsid w:val="00D8276C"/>
    <w:rsid w:val="00DF3A07"/>
    <w:rsid w:val="00E078BD"/>
    <w:rsid w:val="00E27502"/>
    <w:rsid w:val="00E54C1D"/>
    <w:rsid w:val="00E60789"/>
    <w:rsid w:val="00E82084"/>
    <w:rsid w:val="00E856E4"/>
    <w:rsid w:val="00E8680D"/>
    <w:rsid w:val="00E92A18"/>
    <w:rsid w:val="00E94059"/>
    <w:rsid w:val="00EC6723"/>
    <w:rsid w:val="00EE41B9"/>
    <w:rsid w:val="00EF0575"/>
    <w:rsid w:val="00F079E7"/>
    <w:rsid w:val="00F23D79"/>
    <w:rsid w:val="00F379B1"/>
    <w:rsid w:val="00F43C2B"/>
    <w:rsid w:val="00FA74B7"/>
    <w:rsid w:val="00FC2D1A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95A93C5A-CBF1-4F27-913B-6A8FD8EE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jc w:val="both"/>
    </w:pPr>
    <w:rPr>
      <w:rFonts w:ascii="Arial" w:hAnsi="Arial"/>
      <w:lang w:eastAsia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widowControl w:val="0"/>
      <w:suppressAutoHyphens w:val="0"/>
      <w:ind w:left="5580"/>
      <w:jc w:val="center"/>
      <w:outlineLvl w:val="2"/>
    </w:pPr>
    <w:rPr>
      <w:rFonts w:ascii="Garamond" w:hAnsi="Garamond"/>
      <w:sz w:val="22"/>
      <w:szCs w:val="22"/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Caratterepredefinitoparagrafo2">
    <w:name w:val="Carattere predefinito paragrafo2"/>
  </w:style>
  <w:style w:type="character" w:customStyle="1" w:styleId="Caratterepredefinitoparagrafo1">
    <w:name w:val="Carattere predefinito paragrafo1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character" w:customStyle="1" w:styleId="WW8Num6z0">
    <w:name w:val="WW8Num6z0"/>
    <w:rPr>
      <w:rFonts w:ascii="Wingdings" w:hAnsi="Wingdings" w:cs="Marlett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semiHidden/>
    <w:pPr>
      <w:ind w:left="4252"/>
    </w:pPr>
  </w:style>
  <w:style w:type="paragraph" w:customStyle="1" w:styleId="Firma1">
    <w:name w:val="Firma1"/>
    <w:basedOn w:val="Firma"/>
    <w:pPr>
      <w:ind w:left="5387" w:right="284"/>
      <w:jc w:val="center"/>
    </w:pPr>
    <w:rPr>
      <w:rFonts w:ascii="Times New Roman" w:hAnsi="Times New Roman"/>
      <w:i/>
      <w:sz w:val="24"/>
    </w:rPr>
  </w:style>
  <w:style w:type="paragraph" w:customStyle="1" w:styleId="oggetto">
    <w:name w:val="oggetto"/>
    <w:basedOn w:val="Normale"/>
    <w:next w:val="Normale"/>
    <w:pPr>
      <w:ind w:right="4536"/>
    </w:pPr>
    <w:rPr>
      <w:rFonts w:ascii="Times New Roman" w:hAnsi="Times New Roman"/>
      <w:sz w:val="22"/>
    </w:rPr>
  </w:style>
  <w:style w:type="paragraph" w:customStyle="1" w:styleId="Testodelblocco1">
    <w:name w:val="Testo del blocco1"/>
    <w:basedOn w:val="Normale"/>
    <w:pPr>
      <w:tabs>
        <w:tab w:val="right" w:leader="dot" w:pos="5954"/>
        <w:tab w:val="right" w:leader="dot" w:pos="6521"/>
      </w:tabs>
      <w:ind w:left="357" w:right="-284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itolo">
    <w:name w:val="Title"/>
    <w:basedOn w:val="Normale"/>
    <w:next w:val="Sottotitolo"/>
    <w:link w:val="TitoloCarattere"/>
    <w:qFormat/>
    <w:pPr>
      <w:jc w:val="center"/>
    </w:pPr>
    <w:rPr>
      <w:b/>
      <w:i/>
      <w:sz w:val="24"/>
    </w:rPr>
  </w:style>
  <w:style w:type="paragraph" w:styleId="Sottotitolo">
    <w:name w:val="Subtitle"/>
    <w:basedOn w:val="Normale"/>
    <w:next w:val="Corpotesto"/>
    <w:qFormat/>
    <w:pPr>
      <w:jc w:val="center"/>
    </w:pPr>
    <w:rPr>
      <w:sz w:val="28"/>
    </w:rPr>
  </w:style>
  <w:style w:type="paragraph" w:customStyle="1" w:styleId="Corpodeltesto21">
    <w:name w:val="Corpo del testo 21"/>
    <w:basedOn w:val="Normale"/>
    <w:rPr>
      <w:rFonts w:ascii="Helvetica" w:hAnsi="Helvetica"/>
      <w:sz w:val="28"/>
    </w:rPr>
  </w:style>
  <w:style w:type="character" w:styleId="Numeropagina">
    <w:name w:val="page number"/>
    <w:basedOn w:val="Carpredefinitoparagrafo"/>
    <w:semiHidden/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z-TopofForm">
    <w:name w:val="z-Top of Form"/>
    <w:next w:val="Normale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Corpodeltesto3">
    <w:name w:val="Body Text 3"/>
    <w:basedOn w:val="Normale"/>
    <w:semiHidden/>
    <w:pPr>
      <w:suppressAutoHyphens w:val="0"/>
      <w:spacing w:after="120"/>
      <w:jc w:val="left"/>
    </w:pPr>
    <w:rPr>
      <w:rFonts w:cs="Arial"/>
      <w:sz w:val="16"/>
      <w:szCs w:val="16"/>
      <w:lang w:eastAsia="it-IT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Rientrocorpodeltesto">
    <w:name w:val="Body Text Indent"/>
    <w:basedOn w:val="Normale"/>
    <w:semiHidden/>
    <w:pPr>
      <w:tabs>
        <w:tab w:val="left" w:pos="5040"/>
      </w:tabs>
      <w:spacing w:after="120"/>
      <w:ind w:firstLine="425"/>
    </w:pPr>
    <w:rPr>
      <w:rFonts w:ascii="Garamond" w:hAnsi="Garamond" w:cs="Arial"/>
      <w:sz w:val="22"/>
      <w:szCs w:val="22"/>
    </w:rPr>
  </w:style>
  <w:style w:type="paragraph" w:customStyle="1" w:styleId="Corpodeltesto22">
    <w:name w:val="Corpo del testo 22"/>
    <w:basedOn w:val="Normale"/>
    <w:pPr>
      <w:suppressAutoHyphens w:val="0"/>
      <w:overflowPunct w:val="0"/>
      <w:autoSpaceDE w:val="0"/>
      <w:autoSpaceDN w:val="0"/>
      <w:adjustRightInd w:val="0"/>
      <w:spacing w:line="360" w:lineRule="auto"/>
      <w:ind w:left="425"/>
      <w:textAlignment w:val="baseline"/>
    </w:pPr>
    <w:rPr>
      <w:szCs w:val="24"/>
      <w:lang w:eastAsia="it-IT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pPr>
      <w:suppressAutoHyphens w:val="0"/>
      <w:jc w:val="left"/>
    </w:pPr>
    <w:rPr>
      <w:rFonts w:ascii="Times New Roman" w:hAnsi="Times New Roman"/>
      <w:lang w:eastAsia="it-IT"/>
    </w:rPr>
  </w:style>
  <w:style w:type="paragraph" w:styleId="Rientrocorpodeltesto3">
    <w:name w:val="Body Text Indent 3"/>
    <w:basedOn w:val="Normale"/>
    <w:semiHidden/>
    <w:pPr>
      <w:suppressAutoHyphens w:val="0"/>
      <w:autoSpaceDE w:val="0"/>
      <w:autoSpaceDN w:val="0"/>
      <w:ind w:left="709"/>
    </w:pPr>
    <w:rPr>
      <w:rFonts w:ascii="Courier" w:hAnsi="Courier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8680D"/>
    <w:pPr>
      <w:ind w:left="708"/>
    </w:pPr>
  </w:style>
  <w:style w:type="paragraph" w:customStyle="1" w:styleId="Rientrocorpodeltesto21">
    <w:name w:val="Rientro corpo del testo 21"/>
    <w:basedOn w:val="Normale"/>
    <w:rsid w:val="00996E5E"/>
    <w:pPr>
      <w:widowControl w:val="0"/>
      <w:ind w:left="851" w:hanging="851"/>
    </w:pPr>
    <w:rPr>
      <w:rFonts w:ascii="Times New Roman" w:hAnsi="Times New Roman"/>
      <w:spacing w:val="-3"/>
      <w:kern w:val="1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A50654"/>
    <w:pPr>
      <w:pBdr>
        <w:bottom w:val="double" w:sz="2" w:space="0" w:color="000000"/>
      </w:pBdr>
      <w:suppressAutoHyphens w:val="0"/>
      <w:jc w:val="center"/>
    </w:pPr>
    <w:rPr>
      <w:rFonts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A50654"/>
    <w:rPr>
      <w:rFonts w:ascii="Arial" w:hAnsi="Arial" w:cs="Arial"/>
      <w:vanish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2A4B53"/>
  </w:style>
  <w:style w:type="character" w:customStyle="1" w:styleId="Titolo3Carattere">
    <w:name w:val="Titolo 3 Carattere"/>
    <w:link w:val="Titolo3"/>
    <w:uiPriority w:val="99"/>
    <w:locked/>
    <w:rsid w:val="00A33D0D"/>
    <w:rPr>
      <w:rFonts w:ascii="Garamond" w:hAnsi="Garamond"/>
      <w:sz w:val="22"/>
      <w:szCs w:val="22"/>
      <w:u w:val="single"/>
    </w:rPr>
  </w:style>
  <w:style w:type="paragraph" w:customStyle="1" w:styleId="Default">
    <w:name w:val="Default"/>
    <w:rsid w:val="005744C6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CarattereCarattere3">
    <w:name w:val="Carattere Carattere3"/>
    <w:locked/>
    <w:rsid w:val="00B3429E"/>
  </w:style>
  <w:style w:type="table" w:styleId="Grigliatabella">
    <w:name w:val="Table Grid"/>
    <w:basedOn w:val="Tabellanormale"/>
    <w:rsid w:val="00B34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locked/>
    <w:rsid w:val="00B3429E"/>
    <w:rPr>
      <w:rFonts w:ascii="Arial" w:hAnsi="Arial"/>
      <w:b/>
      <w:i/>
      <w:sz w:val="24"/>
      <w:lang w:val="it-I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ionemontanadelgrappa.tv@pecvenet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greteria@cmgrappa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mgrappa.gov.it/hh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12B6F-0074-48D5-8C19-DC4BA70F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Unica</vt:lpstr>
    </vt:vector>
  </TitlesOfParts>
  <Company>Unione Montana del Grappa (TV)</Company>
  <LinksUpToDate>false</LinksUpToDate>
  <CharactersWithSpaces>1848</CharactersWithSpaces>
  <SharedDoc>false</SharedDoc>
  <HLinks>
    <vt:vector size="228" baseType="variant">
      <vt:variant>
        <vt:i4>1572898</vt:i4>
      </vt:variant>
      <vt:variant>
        <vt:i4>99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045</vt:lpwstr>
      </vt:variant>
      <vt:variant>
        <vt:i4>1572898</vt:i4>
      </vt:variant>
      <vt:variant>
        <vt:i4>96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048</vt:lpwstr>
      </vt:variant>
      <vt:variant>
        <vt:i4>1441829</vt:i4>
      </vt:variant>
      <vt:variant>
        <vt:i4>93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1441829</vt:i4>
      </vt:variant>
      <vt:variant>
        <vt:i4>90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1376300</vt:i4>
      </vt:variant>
      <vt:variant>
        <vt:i4>87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3670050</vt:i4>
      </vt:variant>
      <vt:variant>
        <vt:i4>84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2359</vt:lpwstr>
      </vt:variant>
      <vt:variant>
        <vt:i4>1638433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http://www.bosettiegatti.eu/info/norme/statali/1981_0689.htm</vt:lpwstr>
      </vt:variant>
      <vt:variant>
        <vt:lpwstr>004</vt:lpwstr>
      </vt:variant>
      <vt:variant>
        <vt:i4>1376300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http://www.bosettiegatti.eu/info/norme/statali/2008_0081.htm</vt:lpwstr>
      </vt:variant>
      <vt:variant>
        <vt:lpwstr>014</vt:lpwstr>
      </vt:variant>
      <vt:variant>
        <vt:i4>1507363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http://www.bosettiegatti.eu/info/norme/statali/2001_0231.htm</vt:lpwstr>
      </vt:variant>
      <vt:variant>
        <vt:lpwstr>09</vt:lpwstr>
      </vt:variant>
      <vt:variant>
        <vt:i4>1703970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067</vt:lpwstr>
      </vt:variant>
      <vt:variant>
        <vt:i4>1572898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042</vt:lpwstr>
      </vt:variant>
      <vt:variant>
        <vt:i4>1900579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110</vt:lpwstr>
      </vt:variant>
      <vt:variant>
        <vt:i4>2031650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1835043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1835045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7602183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y_2007_0109</vt:lpwstr>
      </vt:variant>
      <vt:variant>
        <vt:i4>4784205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648-bis</vt:lpwstr>
      </vt:variant>
      <vt:variant>
        <vt:i4>3211300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2635</vt:lpwstr>
      </vt:variant>
      <vt:variant>
        <vt:i4>786450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353</vt:lpwstr>
      </vt:variant>
      <vt:variant>
        <vt:i4>4784198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346-bis</vt:lpwstr>
      </vt:variant>
      <vt:variant>
        <vt:i4>524306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317</vt:lpwstr>
      </vt:variant>
      <vt:variant>
        <vt:i4>1572896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http://www.bosettiegatti.eu/info/norme/statali/2006_0152.htm</vt:lpwstr>
      </vt:variant>
      <vt:variant>
        <vt:lpwstr>260</vt:lpwstr>
      </vt:variant>
      <vt:variant>
        <vt:i4>8192002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y_1973_0043</vt:lpwstr>
      </vt:variant>
      <vt:variant>
        <vt:i4>7995407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y_1990_0309</vt:lpwstr>
      </vt:variant>
      <vt:variant>
        <vt:i4>4980801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416-bis</vt:lpwstr>
      </vt:variant>
      <vt:variant>
        <vt:i4>524309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</vt:lpwstr>
      </vt:variant>
      <vt:variant>
        <vt:i4>1835043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3080243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http://www.bosettiegatti.eu/info/norme/statali/codiceprocedurapenale.htm</vt:lpwstr>
      </vt:variant>
      <vt:variant>
        <vt:lpwstr>444</vt:lpwstr>
      </vt:variant>
      <vt:variant>
        <vt:i4>5046307</vt:i4>
      </vt:variant>
      <vt:variant>
        <vt:i4>9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3080292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1376300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2031661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Unica</dc:title>
  <dc:subject/>
  <dc:creator>Dissegna Bernardo</dc:creator>
  <cp:keywords/>
  <dc:description/>
  <cp:lastModifiedBy>Utente 2</cp:lastModifiedBy>
  <cp:revision>9</cp:revision>
  <cp:lastPrinted>2018-01-04T09:46:00Z</cp:lastPrinted>
  <dcterms:created xsi:type="dcterms:W3CDTF">2018-10-25T15:22:00Z</dcterms:created>
  <dcterms:modified xsi:type="dcterms:W3CDTF">2019-02-19T12:49:00Z</dcterms:modified>
</cp:coreProperties>
</file>